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2FF7E" w14:textId="77777777" w:rsidR="008E2252" w:rsidRPr="00AD2A66" w:rsidRDefault="008E2252" w:rsidP="008E225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  <w:lang w:val="pl-PL"/>
        </w:rPr>
      </w:pPr>
      <w:r w:rsidRPr="00AD2A66">
        <w:rPr>
          <w:rFonts w:ascii="Arial" w:hAnsi="Arial" w:cs="Arial"/>
          <w:color w:val="000000"/>
          <w:sz w:val="22"/>
          <w:szCs w:val="22"/>
          <w:lang w:val="pl-PL"/>
        </w:rPr>
        <w:t>Załącznik nr 1</w:t>
      </w:r>
    </w:p>
    <w:p w14:paraId="244059F8" w14:textId="07EE3C9E" w:rsidR="008E2252" w:rsidRPr="00AD2A66" w:rsidRDefault="008E2252" w:rsidP="008E225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AD2A66">
        <w:rPr>
          <w:rFonts w:ascii="Arial" w:hAnsi="Arial" w:cs="Arial"/>
          <w:color w:val="000000"/>
          <w:sz w:val="22"/>
          <w:szCs w:val="22"/>
          <w:lang w:val="pl-PL"/>
        </w:rPr>
        <w:t xml:space="preserve">Numer sprawy: </w:t>
      </w:r>
      <w:r w:rsidRPr="00AD2A66">
        <w:rPr>
          <w:rFonts w:ascii="Arial" w:hAnsi="Arial" w:cs="Arial"/>
          <w:b/>
          <w:color w:val="000000"/>
          <w:sz w:val="22"/>
          <w:szCs w:val="22"/>
          <w:lang w:val="pl-PL"/>
        </w:rPr>
        <w:t>GK.</w:t>
      </w:r>
      <w:r w:rsidRPr="00AD2A66">
        <w:rPr>
          <w:rFonts w:ascii="Arial" w:hAnsi="Arial" w:cs="Arial"/>
          <w:b/>
          <w:color w:val="000000"/>
          <w:sz w:val="22"/>
          <w:szCs w:val="22"/>
          <w:highlight w:val="white"/>
          <w:lang w:val="pl-PL"/>
        </w:rPr>
        <w:t>271.</w:t>
      </w:r>
      <w:r w:rsidR="00C54017">
        <w:rPr>
          <w:rFonts w:ascii="Arial" w:hAnsi="Arial" w:cs="Arial"/>
          <w:b/>
          <w:color w:val="000000"/>
          <w:sz w:val="22"/>
          <w:szCs w:val="22"/>
          <w:highlight w:val="white"/>
          <w:lang w:val="pl-PL"/>
        </w:rPr>
        <w:t>11</w:t>
      </w:r>
      <w:r w:rsidRPr="00AD2A66">
        <w:rPr>
          <w:rFonts w:ascii="Arial" w:hAnsi="Arial" w:cs="Arial"/>
          <w:b/>
          <w:color w:val="000000"/>
          <w:sz w:val="22"/>
          <w:szCs w:val="22"/>
          <w:highlight w:val="white"/>
          <w:lang w:val="pl-PL"/>
        </w:rPr>
        <w:t>.20</w:t>
      </w:r>
      <w:r w:rsidRPr="00AD2A66">
        <w:rPr>
          <w:rFonts w:ascii="Arial" w:hAnsi="Arial" w:cs="Arial"/>
          <w:b/>
          <w:color w:val="000000"/>
          <w:sz w:val="22"/>
          <w:szCs w:val="22"/>
          <w:lang w:val="pl-PL"/>
        </w:rPr>
        <w:t>2</w:t>
      </w:r>
      <w:r w:rsidR="00161ECA">
        <w:rPr>
          <w:rFonts w:ascii="Arial" w:hAnsi="Arial" w:cs="Arial"/>
          <w:b/>
          <w:color w:val="000000"/>
          <w:sz w:val="22"/>
          <w:szCs w:val="22"/>
          <w:lang w:val="pl-PL"/>
        </w:rPr>
        <w:t>6</w:t>
      </w:r>
    </w:p>
    <w:p w14:paraId="53C846B9" w14:textId="77777777" w:rsidR="008E2252" w:rsidRPr="00AD2A66" w:rsidRDefault="008E2252" w:rsidP="008E225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54E19EC" w14:textId="77777777" w:rsidR="008E2252" w:rsidRPr="00AD2A66" w:rsidRDefault="008E2252" w:rsidP="008E225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lang w:val="pl-PL"/>
        </w:rPr>
      </w:pPr>
      <w:r w:rsidRPr="00AD2A6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FORMULARZ </w:t>
      </w:r>
      <w:r w:rsidR="008913D8" w:rsidRPr="00AD2A6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WYCENY</w:t>
      </w:r>
    </w:p>
    <w:p w14:paraId="60455018" w14:textId="77777777" w:rsidR="008E2252" w:rsidRPr="00AD2A66" w:rsidRDefault="008E2252" w:rsidP="008E225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5E1E8EFF" w14:textId="77777777" w:rsidR="001140BD" w:rsidRPr="00AD2A66" w:rsidRDefault="008E2252" w:rsidP="001140BD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pl-PL"/>
        </w:rPr>
      </w:pPr>
      <w:r w:rsidRPr="00AD2A6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 xml:space="preserve">A. </w:t>
      </w:r>
      <w:r w:rsidR="001140BD" w:rsidRPr="00AD2A6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Wykonawca/Wykonawca wspólnie ubiegający się o udzielenie zamówienia:</w:t>
      </w:r>
    </w:p>
    <w:p w14:paraId="5560A427" w14:textId="77777777" w:rsidR="008E2252" w:rsidRPr="00AD2A66" w:rsidRDefault="008E2252" w:rsidP="008E225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7864C00" w14:textId="77777777" w:rsidR="001140BD" w:rsidRPr="00AD2A66" w:rsidRDefault="001140BD" w:rsidP="001140BD">
      <w:pPr>
        <w:widowControl w:val="0"/>
        <w:suppressAutoHyphens/>
        <w:ind w:right="2835"/>
        <w:rPr>
          <w:rFonts w:ascii="Arial" w:hAnsi="Arial" w:cs="Arial"/>
          <w:sz w:val="20"/>
          <w:szCs w:val="20"/>
          <w:lang w:val="pl-PL" w:eastAsia="pl-PL"/>
        </w:rPr>
      </w:pPr>
      <w:r w:rsidRPr="00AD2A66">
        <w:rPr>
          <w:rFonts w:ascii="Arial" w:hAnsi="Arial" w:cs="Arial"/>
          <w:sz w:val="20"/>
          <w:szCs w:val="20"/>
          <w:lang w:val="pl-PL" w:eastAsia="pl-PL"/>
        </w:rPr>
        <w:t>………………………………………………………</w:t>
      </w:r>
    </w:p>
    <w:p w14:paraId="761E820D" w14:textId="77777777" w:rsidR="001140BD" w:rsidRPr="00AD2A66" w:rsidRDefault="001140BD" w:rsidP="001140BD">
      <w:pPr>
        <w:widowControl w:val="0"/>
        <w:suppressAutoHyphens/>
        <w:ind w:right="2835"/>
        <w:rPr>
          <w:rFonts w:ascii="Arial" w:hAnsi="Arial" w:cs="Arial"/>
          <w:sz w:val="20"/>
          <w:szCs w:val="20"/>
          <w:lang w:val="pl-PL" w:eastAsia="pl-PL"/>
        </w:rPr>
      </w:pPr>
      <w:r w:rsidRPr="00AD2A66">
        <w:rPr>
          <w:rFonts w:ascii="Arial" w:hAnsi="Arial" w:cs="Arial"/>
          <w:sz w:val="20"/>
          <w:szCs w:val="20"/>
          <w:lang w:val="pl-PL" w:eastAsia="pl-PL"/>
        </w:rPr>
        <w:t>………………………………………………………</w:t>
      </w:r>
    </w:p>
    <w:p w14:paraId="0B7015DA" w14:textId="77777777" w:rsidR="001140BD" w:rsidRPr="00AD2A66" w:rsidRDefault="001140BD" w:rsidP="001140BD">
      <w:pPr>
        <w:widowControl w:val="0"/>
        <w:suppressAutoHyphens/>
        <w:ind w:right="5953"/>
        <w:rPr>
          <w:rFonts w:ascii="Arial" w:hAnsi="Arial" w:cs="Arial"/>
          <w:i/>
          <w:sz w:val="16"/>
          <w:szCs w:val="16"/>
          <w:lang w:val="pl-PL" w:eastAsia="pl-PL"/>
        </w:rPr>
      </w:pPr>
      <w:r w:rsidRPr="00AD2A66">
        <w:rPr>
          <w:rFonts w:ascii="Arial" w:hAnsi="Arial" w:cs="Arial"/>
          <w:i/>
          <w:sz w:val="16"/>
          <w:szCs w:val="16"/>
          <w:lang w:val="pl-PL" w:eastAsia="pl-PL"/>
        </w:rPr>
        <w:t xml:space="preserve">(pełna nazwa/firma, adres, w zależności od podmiotu: </w:t>
      </w:r>
    </w:p>
    <w:p w14:paraId="6602F9AD" w14:textId="77777777" w:rsidR="001140BD" w:rsidRPr="00AD2A66" w:rsidRDefault="001140BD" w:rsidP="001140BD">
      <w:pPr>
        <w:widowControl w:val="0"/>
        <w:suppressAutoHyphens/>
        <w:ind w:right="5953"/>
        <w:rPr>
          <w:rFonts w:ascii="Arial" w:hAnsi="Arial" w:cs="Arial"/>
          <w:i/>
          <w:sz w:val="16"/>
          <w:szCs w:val="16"/>
          <w:lang w:val="pl-PL" w:eastAsia="pl-PL"/>
        </w:rPr>
      </w:pPr>
      <w:r w:rsidRPr="00AD2A66">
        <w:rPr>
          <w:rFonts w:ascii="Arial" w:hAnsi="Arial" w:cs="Arial"/>
          <w:i/>
          <w:sz w:val="16"/>
          <w:szCs w:val="16"/>
          <w:lang w:val="pl-PL" w:eastAsia="pl-PL"/>
        </w:rPr>
        <w:t>NIP/PESEL, KRS/</w:t>
      </w:r>
      <w:proofErr w:type="spellStart"/>
      <w:r w:rsidRPr="00AD2A66">
        <w:rPr>
          <w:rFonts w:ascii="Arial" w:hAnsi="Arial" w:cs="Arial"/>
          <w:i/>
          <w:sz w:val="16"/>
          <w:szCs w:val="16"/>
          <w:lang w:val="pl-PL" w:eastAsia="pl-PL"/>
        </w:rPr>
        <w:t>CEiDG</w:t>
      </w:r>
      <w:proofErr w:type="spellEnd"/>
      <w:r w:rsidRPr="00AD2A66">
        <w:rPr>
          <w:rFonts w:ascii="Arial" w:hAnsi="Arial" w:cs="Arial"/>
          <w:i/>
          <w:sz w:val="16"/>
          <w:szCs w:val="16"/>
          <w:lang w:val="pl-PL" w:eastAsia="pl-PL"/>
        </w:rPr>
        <w:t>)</w:t>
      </w:r>
    </w:p>
    <w:p w14:paraId="1B314581" w14:textId="77777777" w:rsidR="001140BD" w:rsidRPr="00AD2A66" w:rsidRDefault="001140BD" w:rsidP="001140BD">
      <w:pPr>
        <w:widowControl w:val="0"/>
        <w:suppressAutoHyphens/>
        <w:rPr>
          <w:rFonts w:ascii="Arial" w:hAnsi="Arial" w:cs="Arial"/>
          <w:sz w:val="20"/>
          <w:szCs w:val="20"/>
          <w:u w:val="single"/>
          <w:lang w:val="pl-PL" w:eastAsia="pl-PL"/>
        </w:rPr>
      </w:pPr>
    </w:p>
    <w:p w14:paraId="4C442FAB" w14:textId="77777777" w:rsidR="001140BD" w:rsidRPr="00AD2A66" w:rsidRDefault="001140BD" w:rsidP="001140BD">
      <w:pPr>
        <w:widowControl w:val="0"/>
        <w:suppressAutoHyphens/>
        <w:rPr>
          <w:rFonts w:ascii="Arial" w:hAnsi="Arial" w:cs="Arial"/>
          <w:sz w:val="20"/>
          <w:szCs w:val="20"/>
          <w:u w:val="single"/>
          <w:lang w:val="pl-PL" w:eastAsia="pl-PL"/>
        </w:rPr>
      </w:pPr>
      <w:r w:rsidRPr="00AD2A66">
        <w:rPr>
          <w:rFonts w:ascii="Arial" w:hAnsi="Arial" w:cs="Arial"/>
          <w:sz w:val="20"/>
          <w:szCs w:val="20"/>
          <w:u w:val="single"/>
          <w:lang w:val="pl-PL" w:eastAsia="pl-PL"/>
        </w:rPr>
        <w:t>reprezentowany przez:</w:t>
      </w:r>
    </w:p>
    <w:p w14:paraId="6EE589BC" w14:textId="77777777" w:rsidR="001140BD" w:rsidRPr="00AD2A66" w:rsidRDefault="001140BD" w:rsidP="001140BD">
      <w:pPr>
        <w:widowControl w:val="0"/>
        <w:suppressAutoHyphens/>
        <w:ind w:right="2126"/>
        <w:rPr>
          <w:rFonts w:ascii="Arial" w:hAnsi="Arial" w:cs="Arial"/>
          <w:sz w:val="20"/>
          <w:szCs w:val="20"/>
          <w:lang w:val="pl-PL" w:eastAsia="pl-PL"/>
        </w:rPr>
      </w:pPr>
      <w:r w:rsidRPr="00AD2A66">
        <w:rPr>
          <w:rFonts w:ascii="Arial" w:hAnsi="Arial" w:cs="Arial"/>
          <w:sz w:val="20"/>
          <w:szCs w:val="20"/>
          <w:lang w:val="pl-PL" w:eastAsia="pl-PL"/>
        </w:rPr>
        <w:t>………………………………………………………</w:t>
      </w:r>
    </w:p>
    <w:p w14:paraId="76E1F099" w14:textId="77777777" w:rsidR="001140BD" w:rsidRPr="00AD2A66" w:rsidRDefault="001140BD" w:rsidP="001140BD">
      <w:pPr>
        <w:widowControl w:val="0"/>
        <w:suppressAutoHyphens/>
        <w:ind w:right="2126"/>
        <w:rPr>
          <w:rFonts w:ascii="Arial" w:hAnsi="Arial" w:cs="Arial"/>
          <w:sz w:val="20"/>
          <w:szCs w:val="20"/>
          <w:lang w:val="pl-PL" w:eastAsia="pl-PL"/>
        </w:rPr>
      </w:pPr>
      <w:r w:rsidRPr="00AD2A66">
        <w:rPr>
          <w:rFonts w:ascii="Arial" w:hAnsi="Arial" w:cs="Arial"/>
          <w:sz w:val="20"/>
          <w:szCs w:val="20"/>
          <w:lang w:val="pl-PL" w:eastAsia="pl-PL"/>
        </w:rPr>
        <w:t>………………………………………………………</w:t>
      </w:r>
    </w:p>
    <w:p w14:paraId="54D80ECC" w14:textId="77777777" w:rsidR="001140BD" w:rsidRPr="00AD2A66" w:rsidRDefault="001140BD" w:rsidP="001140BD">
      <w:pPr>
        <w:widowControl w:val="0"/>
        <w:suppressAutoHyphens/>
        <w:ind w:right="5953"/>
        <w:rPr>
          <w:rFonts w:ascii="Arial" w:hAnsi="Arial" w:cs="Arial"/>
          <w:i/>
          <w:sz w:val="16"/>
          <w:szCs w:val="16"/>
          <w:lang w:val="pl-PL" w:eastAsia="pl-PL"/>
        </w:rPr>
      </w:pPr>
      <w:r w:rsidRPr="00AD2A66">
        <w:rPr>
          <w:rFonts w:ascii="Arial" w:hAnsi="Arial" w:cs="Arial"/>
          <w:i/>
          <w:sz w:val="16"/>
          <w:szCs w:val="16"/>
          <w:lang w:val="pl-PL" w:eastAsia="pl-PL"/>
        </w:rPr>
        <w:t>(imię, nazwisko, stanowisko/podstawa do reprezentacji)</w:t>
      </w:r>
    </w:p>
    <w:p w14:paraId="7FBC93A1" w14:textId="77777777" w:rsidR="008E2252" w:rsidRPr="00AD2A66" w:rsidRDefault="008E2252" w:rsidP="008E225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0787A6F" w14:textId="77777777" w:rsidR="008E2252" w:rsidRPr="00AD2A66" w:rsidRDefault="008E2252" w:rsidP="008E225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lang w:val="pl-PL"/>
        </w:rPr>
      </w:pPr>
      <w:r w:rsidRPr="00AD2A6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B. Dane dotyczące zamawiającego:</w:t>
      </w:r>
    </w:p>
    <w:p w14:paraId="28FD9A04" w14:textId="77777777" w:rsidR="008E2252" w:rsidRPr="00AD2A66" w:rsidRDefault="008E2252" w:rsidP="008E225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AD2A66">
        <w:rPr>
          <w:rFonts w:ascii="Arial" w:hAnsi="Arial" w:cs="Arial"/>
          <w:b/>
          <w:color w:val="000000"/>
          <w:sz w:val="22"/>
          <w:szCs w:val="22"/>
          <w:highlight w:val="white"/>
          <w:lang w:val="pl-PL"/>
        </w:rPr>
        <w:t>Gmina Sułoszowa</w:t>
      </w:r>
      <w:r w:rsidRPr="00AD2A66">
        <w:rPr>
          <w:rFonts w:ascii="Arial" w:hAnsi="Arial" w:cs="Arial"/>
          <w:color w:val="000000"/>
          <w:sz w:val="22"/>
          <w:szCs w:val="22"/>
          <w:highlight w:val="white"/>
          <w:lang w:val="pl-PL"/>
        </w:rPr>
        <w:t>; Sułoszowa</w:t>
      </w:r>
      <w:r w:rsidRPr="00AD2A66">
        <w:rPr>
          <w:rFonts w:ascii="Arial" w:hAnsi="Arial" w:cs="Arial"/>
          <w:color w:val="000000"/>
          <w:sz w:val="22"/>
          <w:szCs w:val="22"/>
          <w:lang w:val="pl-PL"/>
        </w:rPr>
        <w:t xml:space="preserve"> ul. Krakowska 139; </w:t>
      </w:r>
      <w:r w:rsidRPr="00AD2A66">
        <w:rPr>
          <w:rFonts w:ascii="Arial" w:hAnsi="Arial" w:cs="Arial"/>
          <w:color w:val="000000"/>
          <w:sz w:val="22"/>
          <w:szCs w:val="22"/>
          <w:highlight w:val="white"/>
          <w:lang w:val="pl-PL"/>
        </w:rPr>
        <w:t xml:space="preserve">32-045 Sułoszowa </w:t>
      </w:r>
    </w:p>
    <w:p w14:paraId="240A4CF2" w14:textId="77777777" w:rsidR="008E2252" w:rsidRPr="00AD2A66" w:rsidRDefault="008E2252" w:rsidP="008E225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lang w:val="pl-PL"/>
        </w:rPr>
      </w:pPr>
    </w:p>
    <w:p w14:paraId="3A369573" w14:textId="77777777" w:rsidR="008E2252" w:rsidRPr="00AD2A66" w:rsidRDefault="008E2252" w:rsidP="008E225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lang w:val="pl-PL"/>
        </w:rPr>
      </w:pPr>
      <w:r w:rsidRPr="00AD2A66">
        <w:rPr>
          <w:rFonts w:ascii="Arial" w:hAnsi="Arial" w:cs="Arial"/>
          <w:b/>
          <w:bCs/>
          <w:color w:val="000000"/>
          <w:sz w:val="22"/>
          <w:szCs w:val="22"/>
          <w:lang w:val="pl-PL"/>
        </w:rPr>
        <w:t>C. Zobowiązania wykonawcy:</w:t>
      </w:r>
    </w:p>
    <w:p w14:paraId="5B104171" w14:textId="77777777" w:rsidR="008E2252" w:rsidRPr="00AD2A66" w:rsidRDefault="008E2252" w:rsidP="008E225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AD2A66">
        <w:rPr>
          <w:rFonts w:ascii="Arial" w:hAnsi="Arial" w:cs="Arial"/>
          <w:color w:val="000000"/>
          <w:sz w:val="22"/>
          <w:szCs w:val="22"/>
          <w:lang w:val="pl-PL"/>
        </w:rPr>
        <w:t xml:space="preserve">Nawiązując do ogłoszenia o zamówieniu publicznym na: </w:t>
      </w:r>
    </w:p>
    <w:p w14:paraId="19AB7A59" w14:textId="77777777" w:rsidR="008E2252" w:rsidRPr="00AD2A66" w:rsidRDefault="008E2252" w:rsidP="008E225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lang w:val="pl-PL"/>
        </w:rPr>
      </w:pPr>
    </w:p>
    <w:p w14:paraId="19D3CD0B" w14:textId="2C480E16" w:rsidR="00097FAA" w:rsidRPr="00AD2A66" w:rsidRDefault="00C54017" w:rsidP="001728DF">
      <w:pPr>
        <w:spacing w:line="271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C54017">
        <w:rPr>
          <w:rFonts w:ascii="Arial" w:hAnsi="Arial" w:cs="Arial"/>
          <w:b/>
          <w:bCs/>
          <w:lang w:val="pl-PL"/>
        </w:rPr>
        <w:t>Dostosowanie instalacji elektrycznej budynków publicznych na terenie Gminy Sułoszowa w celu przyłączenia agregatu prądotwórczego</w:t>
      </w:r>
    </w:p>
    <w:p w14:paraId="6D6DE068" w14:textId="77777777" w:rsidR="005941DD" w:rsidRPr="00AD2A66" w:rsidRDefault="005941DD" w:rsidP="001728DF">
      <w:pPr>
        <w:suppressAutoHyphens/>
        <w:spacing w:line="271" w:lineRule="auto"/>
        <w:ind w:left="357"/>
        <w:jc w:val="both"/>
        <w:rPr>
          <w:rFonts w:ascii="Arial" w:hAnsi="Arial" w:cs="Arial"/>
          <w:sz w:val="22"/>
          <w:szCs w:val="22"/>
          <w:lang w:val="pl-PL"/>
        </w:rPr>
      </w:pPr>
    </w:p>
    <w:p w14:paraId="2B46E593" w14:textId="551CC638" w:rsidR="00D02B5E" w:rsidRPr="00AD2A66" w:rsidRDefault="005941DD" w:rsidP="001140BD">
      <w:pPr>
        <w:suppressAutoHyphens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AD2A66">
        <w:rPr>
          <w:rFonts w:ascii="Arial" w:hAnsi="Arial" w:cs="Arial"/>
          <w:b/>
          <w:sz w:val="22"/>
          <w:szCs w:val="22"/>
          <w:lang w:val="pl-PL"/>
        </w:rPr>
        <w:t>OFERUJEMY</w:t>
      </w:r>
      <w:r w:rsidRPr="00AD2A66">
        <w:rPr>
          <w:rFonts w:ascii="Arial" w:hAnsi="Arial" w:cs="Arial"/>
          <w:sz w:val="22"/>
          <w:szCs w:val="22"/>
          <w:lang w:val="pl-PL"/>
        </w:rPr>
        <w:t xml:space="preserve"> wykonanie przedmiotu zamówienia</w:t>
      </w:r>
      <w:r w:rsidR="007E13D3" w:rsidRPr="00AD2A66">
        <w:rPr>
          <w:rFonts w:ascii="Arial" w:hAnsi="Arial" w:cs="Arial"/>
          <w:sz w:val="22"/>
          <w:szCs w:val="22"/>
          <w:lang w:val="pl-PL"/>
        </w:rPr>
        <w:t xml:space="preserve"> zgodnie z wymogami SWZ za cenę </w:t>
      </w:r>
    </w:p>
    <w:p w14:paraId="59E2128A" w14:textId="77777777" w:rsidR="007E13D3" w:rsidRPr="00AD2A66" w:rsidRDefault="007E13D3" w:rsidP="001728DF">
      <w:pPr>
        <w:suppressAutoHyphens/>
        <w:spacing w:line="271" w:lineRule="auto"/>
        <w:ind w:firstLine="357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</w:p>
    <w:tbl>
      <w:tblPr>
        <w:tblW w:w="10206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4962"/>
        <w:gridCol w:w="2126"/>
        <w:gridCol w:w="1276"/>
        <w:gridCol w:w="1416"/>
      </w:tblGrid>
      <w:tr w:rsidR="00C54017" w:rsidRPr="00680E62" w14:paraId="1AD0BB84" w14:textId="420902E9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FABC" w14:textId="54A3249E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Nr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BDFC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5585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lokalizacja zadania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9A07" w14:textId="77777777" w:rsidR="00C54017" w:rsidRPr="00C54017" w:rsidRDefault="00C54017" w:rsidP="00C54017">
            <w:pPr>
              <w:ind w:left="-60" w:right="-62" w:firstLine="6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Cena netto</w:t>
            </w:r>
          </w:p>
          <w:p w14:paraId="678C9C87" w14:textId="289FDB28" w:rsidR="00C54017" w:rsidRPr="00C54017" w:rsidRDefault="00C54017" w:rsidP="00C54017">
            <w:pPr>
              <w:pStyle w:val="Zawartotabeli"/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[zł]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547E" w14:textId="5D0993BB" w:rsidR="00C54017" w:rsidRPr="00C54017" w:rsidRDefault="00C54017" w:rsidP="00C54017">
            <w:pPr>
              <w:pStyle w:val="Zawartotabeli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Cena brutto</w:t>
            </w:r>
          </w:p>
          <w:p w14:paraId="6EC17A49" w14:textId="096119C7" w:rsidR="00C54017" w:rsidRPr="00C54017" w:rsidRDefault="00C54017" w:rsidP="00C54017">
            <w:pPr>
              <w:pStyle w:val="Zawartotabeli"/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[zł]</w:t>
            </w:r>
          </w:p>
        </w:tc>
      </w:tr>
      <w:tr w:rsidR="00C54017" w:rsidRPr="00680E62" w14:paraId="49AB9DD5" w14:textId="0F7D33F7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7584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3C7D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OLE_LINK7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Zespołu Placówek Oświatowych w Woli Kalinowskiej w celu przyłączenia agregatu prądotwórczego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8741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Wola Kalinowska </w:t>
            </w:r>
          </w:p>
          <w:p w14:paraId="54688B0F" w14:textId="2AEC0E33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Szkolna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31B2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E81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586FAA6B" w14:textId="024DC86A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D6FC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CE2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OLE_LINK5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Zespołu Szkolno-Przedszkolnego w Wielmoży w celu przyłączenia agregatu prądotwórczego</w:t>
            </w:r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DD0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Wielmoża </w:t>
            </w:r>
          </w:p>
          <w:p w14:paraId="468E340D" w14:textId="65F6A273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Szkolna 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157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2D0C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7E086826" w14:textId="23E31B73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A097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2E6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2" w:name="OLE_LINK2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Szkoły Podstawowej nr 2 w celu przyłączenia agregatu prądotwórczego</w:t>
            </w:r>
            <w:bookmarkEnd w:id="2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7DD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Sułoszowa </w:t>
            </w:r>
          </w:p>
          <w:p w14:paraId="0A8A7DCA" w14:textId="028B9B68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Olkuska 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154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DF85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375F363C" w14:textId="68ABDBDD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7BBB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8D92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3" w:name="OLE_LINK1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Urzędu Gminy Sułoszowa w celu przyłączenia agregatu prądotwórczego</w:t>
            </w:r>
            <w:bookmarkEnd w:id="3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2593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Sułoszowa </w:t>
            </w:r>
          </w:p>
          <w:p w14:paraId="662F15AB" w14:textId="40D58A65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Krakowska 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90A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925E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6F4485D8" w14:textId="43E1D4E6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71F7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E639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Szkoły Podstawowej nr 1 w Sułoszowej w celu przyłączenia agregatu prądotwórczego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7AD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Sułoszowa </w:t>
            </w:r>
          </w:p>
          <w:p w14:paraId="295CFC37" w14:textId="4C6D83C0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Szkolna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370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099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29C3DB54" w14:textId="326DDDA4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4B1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C2A4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4" w:name="OLE_LINK3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na ujęciu wody S1 w Sułoszowej w celu przyłączenia agregatu prądotwórczego</w:t>
            </w:r>
            <w:bookmarkEnd w:id="4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F066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Sułoszowa</w:t>
            </w:r>
          </w:p>
          <w:p w14:paraId="595EED56" w14:textId="5CC04E52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Źródlana 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132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B12C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19736CD3" w14:textId="1C85C199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EC3F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18B4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5" w:name="OLE_LINK4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Dostosowanie instalacji elektrycznej na ujęciu wody SZ1 w Wielmoży w celu przyłączenia </w:t>
            </w: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agregatu prądotwórczego</w:t>
            </w:r>
            <w:bookmarkEnd w:id="5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7858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Wielmoża </w:t>
            </w:r>
          </w:p>
          <w:p w14:paraId="7C6DC033" w14:textId="588994C0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Szkolna 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40C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18A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211DB42A" w14:textId="6753757F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9DB6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EC2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ujęcia wody Kamieniec Górny w Wielmoży w celu przyłączenia agregatu prądotwórczego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8B32" w14:textId="0C1250C1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Wielmoża ul. Kamieniec Górny 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C69D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653A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19AB0B02" w14:textId="3A6B1E9D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6F2D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27F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6" w:name="OLE_LINK6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ujęcia wody Ojców w celu przyłączenia agregatu prądotwórczego</w:t>
            </w:r>
            <w:bookmarkEnd w:id="6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8856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Ojców 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22C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DE2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1374436F" w14:textId="318CE091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154E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96A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Oczyszczalni ścieków w Woli Kalinowskiej w celu przyłączenia agregatu prądotwórczego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743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Wola Kalinowska </w:t>
            </w:r>
          </w:p>
          <w:p w14:paraId="1C0F5673" w14:textId="3490EDB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Prądnicka 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3C7F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FE0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4AFE4CEF" w14:textId="20F205A5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C201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818B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7" w:name="OLE_LINK8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Publicznego Przedszkola w Sułoszowej w celu przyłączenia agregatu prądotwórczego</w:t>
            </w:r>
            <w:bookmarkEnd w:id="7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5DB2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Sułoszowa </w:t>
            </w:r>
          </w:p>
          <w:p w14:paraId="239CA1F7" w14:textId="35B0C6AB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Szkolna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3A6F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574A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4553E0BC" w14:textId="5054B59B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3C40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B69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8" w:name="OLE_LINK9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strażnicy OSP Sułoszowa I w celu przyłączenia agregatu prądotwórczego</w:t>
            </w:r>
            <w:bookmarkEnd w:id="8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001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Sułoszowa </w:t>
            </w:r>
          </w:p>
          <w:p w14:paraId="29FC0B8D" w14:textId="10914BC3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Krakowska 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8EB7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1BC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0D238B0B" w14:textId="7B2BCEBF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7532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E465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9" w:name="OLE_LINK10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strażnicy OSP Sułoszowa II w celu przyłączenia agregatu prądotwórczego</w:t>
            </w:r>
            <w:bookmarkEnd w:id="9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6FC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Sułoszowa </w:t>
            </w:r>
          </w:p>
          <w:p w14:paraId="4C9BB961" w14:textId="6C1C87A0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Olkuska 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8B44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357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17C120D3" w14:textId="6500B77B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DF71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BF9A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0" w:name="OLE_LINK11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strażnicy OSP Sułoszowa III w celu przyłączenia agregatu prądotwórczego</w:t>
            </w:r>
            <w:bookmarkEnd w:id="1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F9DA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Sułoszowa </w:t>
            </w:r>
          </w:p>
          <w:p w14:paraId="714C50B5" w14:textId="1B290DB8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Olkuska 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195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295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78DA6861" w14:textId="7A1A835B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5DF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6732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1" w:name="OLE_LINK12"/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strażnicy OSP Wielmoża w celu przyłączenia agregatu prądotwórczego</w:t>
            </w:r>
            <w:bookmarkEnd w:id="1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5C3D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Wielmoża</w:t>
            </w:r>
          </w:p>
          <w:p w14:paraId="1168B452" w14:textId="0278696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Szkolna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C6B0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31B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54017" w:rsidRPr="00680E62" w14:paraId="36394908" w14:textId="1305B620" w:rsidTr="00C540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5316" w14:textId="77777777" w:rsidR="00C54017" w:rsidRPr="00C54017" w:rsidRDefault="00C54017" w:rsidP="00C54017">
            <w:pPr>
              <w:pStyle w:val="Zawartotabeli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</w:pPr>
            <w:r w:rsidRPr="00C54017">
              <w:rPr>
                <w:rFonts w:ascii="Arial" w:eastAsia="Times New Roman" w:hAnsi="Arial" w:cs="Arial"/>
                <w:color w:val="000000"/>
                <w:sz w:val="22"/>
                <w:szCs w:val="22"/>
                <w:lang w:bidi="ar-SA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6AF4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Dostosowanie instalacji elektrycznej w budynku strażnicy OSP Wola Kalinowska w celu przyłączenia agregatu prądotwórczego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77C0" w14:textId="77777777" w:rsid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 xml:space="preserve">Wola Kalinowska </w:t>
            </w:r>
          </w:p>
          <w:p w14:paraId="62CEE523" w14:textId="607054B4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54017">
              <w:rPr>
                <w:rFonts w:ascii="Arial" w:hAnsi="Arial" w:cs="Arial"/>
                <w:color w:val="000000"/>
                <w:sz w:val="22"/>
                <w:szCs w:val="22"/>
              </w:rPr>
              <w:t>ul. Jurajska 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1473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B201" w14:textId="77777777" w:rsidR="00C54017" w:rsidRPr="00C54017" w:rsidRDefault="00C54017" w:rsidP="00C54017">
            <w:pPr>
              <w:pStyle w:val="Zawartotabeli"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8EBF5E8" w14:textId="67BF2DB3" w:rsidR="005941DD" w:rsidRPr="00AD2A66" w:rsidRDefault="00D02B5E" w:rsidP="001728DF">
      <w:pPr>
        <w:suppressAutoHyphens/>
        <w:spacing w:line="271" w:lineRule="auto"/>
        <w:ind w:firstLine="357"/>
        <w:jc w:val="both"/>
        <w:rPr>
          <w:rFonts w:ascii="Arial" w:hAnsi="Arial" w:cs="Arial"/>
          <w:sz w:val="22"/>
          <w:szCs w:val="22"/>
          <w:lang w:val="pl-PL"/>
        </w:rPr>
      </w:pPr>
      <w:r w:rsidRPr="00AD2A66">
        <w:rPr>
          <w:rFonts w:ascii="Arial" w:hAnsi="Arial" w:cs="Arial"/>
          <w:b/>
          <w:bCs/>
          <w:sz w:val="22"/>
          <w:szCs w:val="22"/>
          <w:lang w:val="pl-PL"/>
        </w:rPr>
        <w:t>netto</w:t>
      </w:r>
      <w:r w:rsidR="00822EFD" w:rsidRPr="00AD2A66">
        <w:rPr>
          <w:rFonts w:ascii="Arial" w:hAnsi="Arial" w:cs="Arial"/>
          <w:b/>
          <w:bCs/>
          <w:sz w:val="22"/>
          <w:szCs w:val="22"/>
          <w:lang w:val="pl-PL"/>
        </w:rPr>
        <w:t>:</w:t>
      </w:r>
      <w:r w:rsidRPr="00AD2A66">
        <w:rPr>
          <w:rFonts w:ascii="Arial" w:hAnsi="Arial" w:cs="Arial"/>
          <w:b/>
          <w:bCs/>
          <w:sz w:val="22"/>
          <w:szCs w:val="22"/>
          <w:lang w:val="pl-PL"/>
        </w:rPr>
        <w:t xml:space="preserve"> ………………</w:t>
      </w:r>
      <w:r w:rsidR="005941DD" w:rsidRPr="00AD2A66">
        <w:rPr>
          <w:rFonts w:ascii="Arial" w:hAnsi="Arial" w:cs="Arial"/>
          <w:b/>
          <w:bCs/>
          <w:sz w:val="22"/>
          <w:szCs w:val="22"/>
          <w:lang w:val="pl-PL"/>
        </w:rPr>
        <w:t xml:space="preserve">  </w:t>
      </w:r>
      <w:r w:rsidRPr="00AD2A66">
        <w:rPr>
          <w:rFonts w:ascii="Arial" w:hAnsi="Arial" w:cs="Arial"/>
          <w:b/>
          <w:sz w:val="22"/>
          <w:szCs w:val="22"/>
          <w:lang w:val="pl-PL"/>
        </w:rPr>
        <w:t>zł</w:t>
      </w:r>
      <w:r w:rsidR="004E4A15" w:rsidRPr="00AD2A66">
        <w:rPr>
          <w:rFonts w:ascii="Arial" w:hAnsi="Arial" w:cs="Arial"/>
          <w:sz w:val="22"/>
          <w:szCs w:val="22"/>
          <w:lang w:val="pl-PL"/>
        </w:rPr>
        <w:t xml:space="preserve"> (słownie</w:t>
      </w:r>
      <w:r w:rsidRPr="00AD2A66">
        <w:rPr>
          <w:rFonts w:ascii="Arial" w:hAnsi="Arial" w:cs="Arial"/>
          <w:sz w:val="22"/>
          <w:szCs w:val="22"/>
          <w:lang w:val="pl-PL"/>
        </w:rPr>
        <w:t>: …………………………………………</w:t>
      </w:r>
      <w:r w:rsidR="00AE503F" w:rsidRPr="00AD2A66">
        <w:rPr>
          <w:rFonts w:ascii="Arial" w:hAnsi="Arial" w:cs="Arial"/>
          <w:sz w:val="22"/>
          <w:szCs w:val="22"/>
          <w:lang w:val="pl-PL"/>
        </w:rPr>
        <w:t>……</w:t>
      </w:r>
      <w:r w:rsidR="00DD7798" w:rsidRPr="00AD2A66">
        <w:rPr>
          <w:rFonts w:ascii="Arial" w:hAnsi="Arial" w:cs="Arial"/>
          <w:sz w:val="22"/>
          <w:szCs w:val="22"/>
          <w:lang w:val="pl-PL"/>
        </w:rPr>
        <w:t>)</w:t>
      </w:r>
    </w:p>
    <w:p w14:paraId="2F457F94" w14:textId="5C48F8B8" w:rsidR="00CB376F" w:rsidRPr="00AD2A66" w:rsidRDefault="004E4A15" w:rsidP="001728DF">
      <w:pPr>
        <w:suppressAutoHyphens/>
        <w:spacing w:line="271" w:lineRule="auto"/>
        <w:ind w:firstLine="357"/>
        <w:jc w:val="both"/>
        <w:rPr>
          <w:rFonts w:ascii="Arial" w:hAnsi="Arial" w:cs="Arial"/>
          <w:sz w:val="22"/>
          <w:szCs w:val="22"/>
          <w:lang w:val="pl-PL"/>
        </w:rPr>
      </w:pPr>
      <w:r w:rsidRPr="00AD2A66">
        <w:rPr>
          <w:rFonts w:ascii="Arial" w:hAnsi="Arial" w:cs="Arial"/>
          <w:b/>
          <w:sz w:val="22"/>
          <w:szCs w:val="22"/>
          <w:lang w:val="pl-PL"/>
        </w:rPr>
        <w:t xml:space="preserve">podatek </w:t>
      </w:r>
      <w:r w:rsidR="00AE503F" w:rsidRPr="00AD2A66">
        <w:rPr>
          <w:rFonts w:ascii="Arial" w:hAnsi="Arial" w:cs="Arial"/>
          <w:b/>
          <w:sz w:val="22"/>
          <w:szCs w:val="22"/>
          <w:lang w:val="pl-PL"/>
        </w:rPr>
        <w:t>VAT …</w:t>
      </w:r>
      <w:r w:rsidRPr="00AD2A66">
        <w:rPr>
          <w:rFonts w:ascii="Arial" w:hAnsi="Arial" w:cs="Arial"/>
          <w:b/>
          <w:bCs/>
          <w:sz w:val="22"/>
          <w:szCs w:val="22"/>
          <w:lang w:val="pl-PL"/>
        </w:rPr>
        <w:t xml:space="preserve">……………  </w:t>
      </w:r>
      <w:r w:rsidRPr="00AD2A66">
        <w:rPr>
          <w:rFonts w:ascii="Arial" w:hAnsi="Arial" w:cs="Arial"/>
          <w:b/>
          <w:sz w:val="22"/>
          <w:szCs w:val="22"/>
          <w:lang w:val="pl-PL"/>
        </w:rPr>
        <w:t>zł</w:t>
      </w:r>
      <w:r w:rsidRPr="00AD2A66">
        <w:rPr>
          <w:rFonts w:ascii="Arial" w:hAnsi="Arial" w:cs="Arial"/>
          <w:sz w:val="22"/>
          <w:szCs w:val="22"/>
          <w:lang w:val="pl-PL"/>
        </w:rPr>
        <w:t xml:space="preserve"> (słownie: ……………………………</w:t>
      </w:r>
      <w:r w:rsidR="00AE503F" w:rsidRPr="00AD2A66">
        <w:rPr>
          <w:rFonts w:ascii="Arial" w:hAnsi="Arial" w:cs="Arial"/>
          <w:sz w:val="22"/>
          <w:szCs w:val="22"/>
          <w:lang w:val="pl-PL"/>
        </w:rPr>
        <w:t>……</w:t>
      </w:r>
      <w:r w:rsidRPr="00AD2A66">
        <w:rPr>
          <w:rFonts w:ascii="Arial" w:hAnsi="Arial" w:cs="Arial"/>
          <w:sz w:val="22"/>
          <w:szCs w:val="22"/>
          <w:lang w:val="pl-PL"/>
        </w:rPr>
        <w:t>)</w:t>
      </w:r>
    </w:p>
    <w:p w14:paraId="183C1062" w14:textId="137DE08E" w:rsidR="00D02B5E" w:rsidRPr="00AD2A66" w:rsidRDefault="00D02B5E" w:rsidP="001728DF">
      <w:pPr>
        <w:suppressAutoHyphens/>
        <w:spacing w:line="271" w:lineRule="auto"/>
        <w:ind w:firstLine="357"/>
        <w:jc w:val="both"/>
        <w:rPr>
          <w:rFonts w:ascii="Arial" w:hAnsi="Arial" w:cs="Arial"/>
          <w:sz w:val="22"/>
          <w:szCs w:val="22"/>
          <w:lang w:val="pl-PL"/>
        </w:rPr>
      </w:pPr>
      <w:r w:rsidRPr="00AD2A66">
        <w:rPr>
          <w:rFonts w:ascii="Arial" w:hAnsi="Arial" w:cs="Arial"/>
          <w:b/>
          <w:sz w:val="22"/>
          <w:szCs w:val="22"/>
          <w:lang w:val="pl-PL"/>
        </w:rPr>
        <w:t>brutto:</w:t>
      </w:r>
      <w:r w:rsidRPr="00AD2A66">
        <w:rPr>
          <w:rFonts w:ascii="Arial" w:hAnsi="Arial" w:cs="Arial"/>
          <w:sz w:val="22"/>
          <w:szCs w:val="22"/>
          <w:lang w:val="pl-PL"/>
        </w:rPr>
        <w:t xml:space="preserve"> </w:t>
      </w:r>
      <w:r w:rsidRPr="00AD2A66">
        <w:rPr>
          <w:rFonts w:ascii="Arial" w:hAnsi="Arial" w:cs="Arial"/>
          <w:b/>
          <w:bCs/>
          <w:sz w:val="22"/>
          <w:szCs w:val="22"/>
          <w:lang w:val="pl-PL"/>
        </w:rPr>
        <w:t xml:space="preserve">………………  </w:t>
      </w:r>
      <w:r w:rsidR="004E4A15" w:rsidRPr="00AD2A66">
        <w:rPr>
          <w:rFonts w:ascii="Arial" w:hAnsi="Arial" w:cs="Arial"/>
          <w:b/>
          <w:sz w:val="22"/>
          <w:szCs w:val="22"/>
          <w:lang w:val="pl-PL"/>
        </w:rPr>
        <w:t>zł</w:t>
      </w:r>
      <w:r w:rsidR="004E4A15" w:rsidRPr="00AD2A66">
        <w:rPr>
          <w:rFonts w:ascii="Arial" w:hAnsi="Arial" w:cs="Arial"/>
          <w:sz w:val="22"/>
          <w:szCs w:val="22"/>
          <w:lang w:val="pl-PL"/>
        </w:rPr>
        <w:t xml:space="preserve"> (słownie: …………………………………………</w:t>
      </w:r>
      <w:r w:rsidR="00AE503F" w:rsidRPr="00AD2A66">
        <w:rPr>
          <w:rFonts w:ascii="Arial" w:hAnsi="Arial" w:cs="Arial"/>
          <w:sz w:val="22"/>
          <w:szCs w:val="22"/>
          <w:lang w:val="pl-PL"/>
        </w:rPr>
        <w:t>……</w:t>
      </w:r>
      <w:r w:rsidR="004E4A15" w:rsidRPr="00AD2A66">
        <w:rPr>
          <w:rFonts w:ascii="Arial" w:hAnsi="Arial" w:cs="Arial"/>
          <w:sz w:val="22"/>
          <w:szCs w:val="22"/>
          <w:lang w:val="pl-PL"/>
        </w:rPr>
        <w:t>)</w:t>
      </w:r>
    </w:p>
    <w:p w14:paraId="534D3B3E" w14:textId="77777777" w:rsidR="00A77CE0" w:rsidRPr="00AD2A66" w:rsidRDefault="00A77CE0" w:rsidP="001728DF">
      <w:pPr>
        <w:suppressAutoHyphens/>
        <w:spacing w:line="271" w:lineRule="auto"/>
        <w:ind w:firstLine="357"/>
        <w:jc w:val="both"/>
        <w:rPr>
          <w:rFonts w:ascii="Arial" w:hAnsi="Arial" w:cs="Arial"/>
          <w:sz w:val="22"/>
          <w:szCs w:val="22"/>
          <w:lang w:val="pl-PL"/>
        </w:rPr>
      </w:pPr>
    </w:p>
    <w:p w14:paraId="54E6A9D7" w14:textId="77777777" w:rsidR="00CB376F" w:rsidRPr="00AD2A66" w:rsidRDefault="00CB376F" w:rsidP="00CB376F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rPr>
          <w:rFonts w:ascii="Arial" w:hAnsi="Arial" w:cs="Arial"/>
          <w:i/>
          <w:sz w:val="20"/>
        </w:rPr>
      </w:pPr>
      <w:r w:rsidRPr="00AD2A66">
        <w:rPr>
          <w:rFonts w:ascii="Arial" w:hAnsi="Arial" w:cs="Arial"/>
          <w:b/>
          <w:sz w:val="20"/>
        </w:rPr>
        <w:tab/>
      </w:r>
      <w:r w:rsidRPr="00AD2A66">
        <w:rPr>
          <w:rFonts w:ascii="Arial" w:hAnsi="Arial" w:cs="Arial"/>
          <w:b/>
          <w:sz w:val="20"/>
        </w:rPr>
        <w:tab/>
      </w:r>
      <w:r w:rsidRPr="00AD2A66">
        <w:rPr>
          <w:rFonts w:ascii="Arial" w:hAnsi="Arial" w:cs="Arial"/>
          <w:b/>
          <w:sz w:val="20"/>
        </w:rPr>
        <w:tab/>
      </w:r>
      <w:r w:rsidRPr="00AD2A66">
        <w:rPr>
          <w:rFonts w:ascii="Arial" w:hAnsi="Arial" w:cs="Arial"/>
          <w:b/>
          <w:sz w:val="20"/>
        </w:rPr>
        <w:tab/>
      </w:r>
      <w:r w:rsidRPr="00AD2A66">
        <w:rPr>
          <w:rFonts w:ascii="Arial" w:hAnsi="Arial" w:cs="Arial"/>
          <w:b/>
          <w:sz w:val="20"/>
        </w:rPr>
        <w:tab/>
      </w:r>
      <w:r w:rsidRPr="00AD2A66">
        <w:rPr>
          <w:rFonts w:ascii="Arial" w:hAnsi="Arial" w:cs="Arial"/>
          <w:b/>
          <w:sz w:val="20"/>
        </w:rPr>
        <w:tab/>
      </w:r>
      <w:r w:rsidRPr="00AD2A66">
        <w:rPr>
          <w:rFonts w:ascii="Arial" w:hAnsi="Arial" w:cs="Arial"/>
          <w:b/>
          <w:sz w:val="20"/>
        </w:rPr>
        <w:tab/>
      </w:r>
      <w:r w:rsidRPr="00AD2A66">
        <w:rPr>
          <w:rFonts w:ascii="Arial" w:hAnsi="Arial" w:cs="Arial"/>
          <w:b/>
          <w:sz w:val="20"/>
        </w:rPr>
        <w:tab/>
        <w:t>.....................................</w:t>
      </w:r>
    </w:p>
    <w:p w14:paraId="300E81A9" w14:textId="77777777" w:rsidR="006604AB" w:rsidRPr="00AD2A66" w:rsidRDefault="00CB376F" w:rsidP="006604AB">
      <w:pPr>
        <w:jc w:val="right"/>
        <w:rPr>
          <w:i/>
          <w:iCs/>
          <w:kern w:val="144"/>
          <w:sz w:val="18"/>
          <w:szCs w:val="18"/>
          <w:lang w:val="pl-PL"/>
        </w:rPr>
      </w:pPr>
      <w:r w:rsidRPr="00AD2A66">
        <w:rPr>
          <w:rFonts w:ascii="Arial" w:hAnsi="Arial" w:cs="Arial"/>
          <w:i/>
          <w:sz w:val="20"/>
          <w:lang w:val="pl-PL"/>
        </w:rPr>
        <w:t>(</w:t>
      </w:r>
      <w:r w:rsidR="006604AB" w:rsidRPr="00AD2A66">
        <w:rPr>
          <w:i/>
          <w:iCs/>
          <w:kern w:val="144"/>
          <w:sz w:val="18"/>
          <w:szCs w:val="18"/>
          <w:lang w:val="pl-PL"/>
        </w:rPr>
        <w:t>należy podpisać kwalifikowanym podpisem elektronicznym,</w:t>
      </w:r>
    </w:p>
    <w:p w14:paraId="37910118" w14:textId="56075652" w:rsidR="006604AB" w:rsidRPr="00AD2A66" w:rsidRDefault="006604AB" w:rsidP="006604AB">
      <w:pPr>
        <w:jc w:val="right"/>
        <w:rPr>
          <w:i/>
          <w:iCs/>
          <w:kern w:val="144"/>
          <w:sz w:val="18"/>
          <w:szCs w:val="18"/>
          <w:lang w:val="pl-PL"/>
        </w:rPr>
      </w:pPr>
      <w:r w:rsidRPr="00AD2A66">
        <w:rPr>
          <w:i/>
          <w:iCs/>
          <w:kern w:val="144"/>
          <w:sz w:val="18"/>
          <w:szCs w:val="18"/>
          <w:lang w:val="pl-PL"/>
        </w:rPr>
        <w:t xml:space="preserve"> podpisem zaufanym </w:t>
      </w:r>
      <w:r w:rsidR="00AE503F" w:rsidRPr="00AD2A66">
        <w:rPr>
          <w:i/>
          <w:iCs/>
          <w:kern w:val="144"/>
          <w:sz w:val="18"/>
          <w:szCs w:val="18"/>
          <w:lang w:val="pl-PL"/>
        </w:rPr>
        <w:t>lub podpisem</w:t>
      </w:r>
      <w:r w:rsidRPr="00AD2A66">
        <w:rPr>
          <w:i/>
          <w:iCs/>
          <w:kern w:val="144"/>
          <w:sz w:val="18"/>
          <w:szCs w:val="18"/>
          <w:lang w:val="pl-PL"/>
        </w:rPr>
        <w:t xml:space="preserve"> osobistym </w:t>
      </w:r>
    </w:p>
    <w:p w14:paraId="50E3C13F" w14:textId="520C08E1" w:rsidR="00CB376F" w:rsidRPr="00AD2A66" w:rsidRDefault="006604AB" w:rsidP="006604AB">
      <w:pPr>
        <w:jc w:val="right"/>
        <w:rPr>
          <w:rFonts w:ascii="Arial" w:hAnsi="Arial" w:cs="Arial"/>
          <w:i/>
          <w:sz w:val="20"/>
          <w:lang w:val="pl-PL"/>
        </w:rPr>
      </w:pPr>
      <w:r w:rsidRPr="00AD2A66">
        <w:rPr>
          <w:i/>
          <w:iCs/>
          <w:kern w:val="144"/>
          <w:sz w:val="18"/>
          <w:szCs w:val="18"/>
          <w:lang w:val="pl-PL"/>
        </w:rPr>
        <w:t xml:space="preserve">osoby /osób uprawnionej / </w:t>
      </w:r>
      <w:r w:rsidR="00AE503F" w:rsidRPr="00AD2A66">
        <w:rPr>
          <w:i/>
          <w:iCs/>
          <w:kern w:val="144"/>
          <w:sz w:val="18"/>
          <w:szCs w:val="18"/>
          <w:lang w:val="pl-PL"/>
        </w:rPr>
        <w:t>uprawnionych do</w:t>
      </w:r>
      <w:r w:rsidRPr="00AD2A66">
        <w:rPr>
          <w:i/>
          <w:iCs/>
          <w:kern w:val="144"/>
          <w:sz w:val="18"/>
          <w:szCs w:val="18"/>
          <w:lang w:val="pl-PL"/>
        </w:rPr>
        <w:t xml:space="preserve"> reprezentowania Wykonawcy</w:t>
      </w:r>
      <w:r w:rsidR="00CB376F" w:rsidRPr="00AD2A66">
        <w:rPr>
          <w:rFonts w:ascii="Arial" w:hAnsi="Arial" w:cs="Arial"/>
          <w:i/>
          <w:sz w:val="20"/>
          <w:lang w:val="pl-PL"/>
        </w:rPr>
        <w:t>)</w:t>
      </w:r>
    </w:p>
    <w:p w14:paraId="4C796B52" w14:textId="77777777" w:rsidR="00974E28" w:rsidRPr="00AD2A66" w:rsidRDefault="00E0043D" w:rsidP="001728DF">
      <w:pPr>
        <w:spacing w:line="271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D2A66">
        <w:rPr>
          <w:rFonts w:ascii="Arial" w:hAnsi="Arial" w:cs="Arial"/>
          <w:i/>
          <w:sz w:val="22"/>
          <w:szCs w:val="22"/>
          <w:lang w:val="pl-PL"/>
        </w:rPr>
        <w:t xml:space="preserve">            </w:t>
      </w:r>
      <w:r w:rsidR="00F6533A" w:rsidRPr="00AD2A66">
        <w:rPr>
          <w:rFonts w:ascii="Arial" w:hAnsi="Arial" w:cs="Arial"/>
          <w:i/>
          <w:sz w:val="22"/>
          <w:szCs w:val="22"/>
          <w:lang w:val="pl-PL"/>
        </w:rPr>
        <w:t xml:space="preserve">                               </w:t>
      </w:r>
    </w:p>
    <w:sectPr w:rsidR="00974E28" w:rsidRPr="00AD2A66" w:rsidSect="00C36ED9"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EF49C" w14:textId="77777777" w:rsidR="007A1673" w:rsidRDefault="007A1673" w:rsidP="00AC1A4B">
      <w:r>
        <w:separator/>
      </w:r>
    </w:p>
  </w:endnote>
  <w:endnote w:type="continuationSeparator" w:id="0">
    <w:p w14:paraId="19EF153D" w14:textId="77777777" w:rsidR="007A1673" w:rsidRDefault="007A1673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13386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1DC498" w14:textId="77777777" w:rsidR="00F6533A" w:rsidRDefault="00F6533A">
            <w:pPr>
              <w:pStyle w:val="Stopka"/>
              <w:jc w:val="center"/>
            </w:pPr>
            <w:r w:rsidRPr="00F6533A">
              <w:rPr>
                <w:i/>
                <w:sz w:val="18"/>
                <w:lang w:val="pl-PL"/>
              </w:rPr>
              <w:t xml:space="preserve">Strona </w:t>
            </w:r>
            <w:r w:rsidR="00CC714B" w:rsidRPr="00F6533A">
              <w:rPr>
                <w:bCs/>
                <w:i/>
                <w:sz w:val="18"/>
              </w:rPr>
              <w:fldChar w:fldCharType="begin"/>
            </w:r>
            <w:r w:rsidRPr="00F6533A">
              <w:rPr>
                <w:bCs/>
                <w:i/>
                <w:sz w:val="18"/>
              </w:rPr>
              <w:instrText>PAGE</w:instrText>
            </w:r>
            <w:r w:rsidR="00CC714B" w:rsidRPr="00F6533A">
              <w:rPr>
                <w:bCs/>
                <w:i/>
                <w:sz w:val="18"/>
              </w:rPr>
              <w:fldChar w:fldCharType="separate"/>
            </w:r>
            <w:r w:rsidR="00C32084">
              <w:rPr>
                <w:bCs/>
                <w:i/>
                <w:noProof/>
                <w:sz w:val="18"/>
              </w:rPr>
              <w:t>1</w:t>
            </w:r>
            <w:r w:rsidR="00CC714B" w:rsidRPr="00F6533A">
              <w:rPr>
                <w:bCs/>
                <w:i/>
                <w:sz w:val="18"/>
              </w:rPr>
              <w:fldChar w:fldCharType="end"/>
            </w:r>
            <w:r w:rsidRPr="00F6533A">
              <w:rPr>
                <w:i/>
                <w:sz w:val="18"/>
                <w:lang w:val="pl-PL"/>
              </w:rPr>
              <w:t xml:space="preserve"> z </w:t>
            </w:r>
            <w:r w:rsidR="00CC714B" w:rsidRPr="00F6533A">
              <w:rPr>
                <w:bCs/>
                <w:i/>
                <w:sz w:val="18"/>
              </w:rPr>
              <w:fldChar w:fldCharType="begin"/>
            </w:r>
            <w:r w:rsidRPr="00F6533A">
              <w:rPr>
                <w:bCs/>
                <w:i/>
                <w:sz w:val="18"/>
              </w:rPr>
              <w:instrText>NUMPAGES</w:instrText>
            </w:r>
            <w:r w:rsidR="00CC714B" w:rsidRPr="00F6533A">
              <w:rPr>
                <w:bCs/>
                <w:i/>
                <w:sz w:val="18"/>
              </w:rPr>
              <w:fldChar w:fldCharType="separate"/>
            </w:r>
            <w:r w:rsidR="00C32084">
              <w:rPr>
                <w:bCs/>
                <w:i/>
                <w:noProof/>
                <w:sz w:val="18"/>
              </w:rPr>
              <w:t>4</w:t>
            </w:r>
            <w:r w:rsidR="00CC714B" w:rsidRPr="00F6533A">
              <w:rPr>
                <w:bCs/>
                <w:i/>
                <w:sz w:val="18"/>
              </w:rPr>
              <w:fldChar w:fldCharType="end"/>
            </w:r>
          </w:p>
        </w:sdtContent>
      </w:sdt>
    </w:sdtContent>
  </w:sdt>
  <w:p w14:paraId="740BCB04" w14:textId="77777777" w:rsidR="00F6533A" w:rsidRDefault="00F653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B142F" w14:textId="77777777" w:rsidR="007A1673" w:rsidRDefault="007A1673" w:rsidP="00AC1A4B">
      <w:r>
        <w:separator/>
      </w:r>
    </w:p>
  </w:footnote>
  <w:footnote w:type="continuationSeparator" w:id="0">
    <w:p w14:paraId="090419ED" w14:textId="77777777" w:rsidR="007A1673" w:rsidRDefault="007A1673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05C2DDD"/>
    <w:multiLevelType w:val="hybridMultilevel"/>
    <w:tmpl w:val="5E7417BE"/>
    <w:lvl w:ilvl="0" w:tplc="4F3AD0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3A93E07"/>
    <w:multiLevelType w:val="hybridMultilevel"/>
    <w:tmpl w:val="5672B3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0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5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1" w15:restartNumberingAfterBreak="0">
    <w:nsid w:val="5B9F329B"/>
    <w:multiLevelType w:val="hybridMultilevel"/>
    <w:tmpl w:val="1CCE93E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62D856B3"/>
    <w:multiLevelType w:val="hybridMultilevel"/>
    <w:tmpl w:val="AEAA6236"/>
    <w:lvl w:ilvl="0" w:tplc="2CBEF93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8" w15:restartNumberingAfterBreak="0">
    <w:nsid w:val="65455272"/>
    <w:multiLevelType w:val="hybridMultilevel"/>
    <w:tmpl w:val="69821020"/>
    <w:lvl w:ilvl="0" w:tplc="D9BED24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49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3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6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780690439">
    <w:abstractNumId w:val="52"/>
  </w:num>
  <w:num w:numId="2" w16cid:durableId="1719280394">
    <w:abstractNumId w:val="40"/>
  </w:num>
  <w:num w:numId="3" w16cid:durableId="2002150096">
    <w:abstractNumId w:val="41"/>
  </w:num>
  <w:num w:numId="4" w16cid:durableId="25180551">
    <w:abstractNumId w:val="22"/>
  </w:num>
  <w:num w:numId="5" w16cid:durableId="225730486">
    <w:abstractNumId w:val="51"/>
  </w:num>
  <w:num w:numId="6" w16cid:durableId="83766002">
    <w:abstractNumId w:val="18"/>
  </w:num>
  <w:num w:numId="7" w16cid:durableId="1953854750">
    <w:abstractNumId w:val="24"/>
  </w:num>
  <w:num w:numId="8" w16cid:durableId="2019039630">
    <w:abstractNumId w:val="37"/>
  </w:num>
  <w:num w:numId="9" w16cid:durableId="350496680">
    <w:abstractNumId w:val="35"/>
  </w:num>
  <w:num w:numId="10" w16cid:durableId="583153003">
    <w:abstractNumId w:val="36"/>
  </w:num>
  <w:num w:numId="11" w16cid:durableId="474955154">
    <w:abstractNumId w:val="47"/>
  </w:num>
  <w:num w:numId="12" w16cid:durableId="2134932626">
    <w:abstractNumId w:val="33"/>
  </w:num>
  <w:num w:numId="13" w16cid:durableId="1041711435">
    <w:abstractNumId w:val="42"/>
  </w:num>
  <w:num w:numId="14" w16cid:durableId="385759786">
    <w:abstractNumId w:val="44"/>
  </w:num>
  <w:num w:numId="15" w16cid:durableId="1499350833">
    <w:abstractNumId w:val="43"/>
  </w:num>
  <w:num w:numId="16" w16cid:durableId="102463616">
    <w:abstractNumId w:val="27"/>
  </w:num>
  <w:num w:numId="17" w16cid:durableId="1485048370">
    <w:abstractNumId w:val="38"/>
  </w:num>
  <w:num w:numId="18" w16cid:durableId="1834292639">
    <w:abstractNumId w:val="45"/>
  </w:num>
  <w:num w:numId="19" w16cid:durableId="1528909829">
    <w:abstractNumId w:val="54"/>
  </w:num>
  <w:num w:numId="20" w16cid:durableId="647325164">
    <w:abstractNumId w:val="30"/>
  </w:num>
  <w:num w:numId="21" w16cid:durableId="1701474936">
    <w:abstractNumId w:val="55"/>
  </w:num>
  <w:num w:numId="22" w16cid:durableId="91707488">
    <w:abstractNumId w:val="17"/>
  </w:num>
  <w:num w:numId="23" w16cid:durableId="1135950886">
    <w:abstractNumId w:val="50"/>
  </w:num>
  <w:num w:numId="24" w16cid:durableId="1617591084">
    <w:abstractNumId w:val="39"/>
  </w:num>
  <w:num w:numId="25" w16cid:durableId="1065303333">
    <w:abstractNumId w:val="28"/>
  </w:num>
  <w:num w:numId="26" w16cid:durableId="564729359">
    <w:abstractNumId w:val="31"/>
  </w:num>
  <w:num w:numId="27" w16cid:durableId="1745645635">
    <w:abstractNumId w:val="57"/>
  </w:num>
  <w:num w:numId="28" w16cid:durableId="1362852081">
    <w:abstractNumId w:val="25"/>
  </w:num>
  <w:num w:numId="29" w16cid:durableId="524752716">
    <w:abstractNumId w:val="53"/>
  </w:num>
  <w:num w:numId="30" w16cid:durableId="1965456044">
    <w:abstractNumId w:val="34"/>
  </w:num>
  <w:num w:numId="31" w16cid:durableId="1904679237">
    <w:abstractNumId w:val="56"/>
  </w:num>
  <w:num w:numId="32" w16cid:durableId="2146660645">
    <w:abstractNumId w:val="49"/>
  </w:num>
  <w:num w:numId="33" w16cid:durableId="1880243323">
    <w:abstractNumId w:val="32"/>
  </w:num>
  <w:num w:numId="34" w16cid:durableId="2069955331">
    <w:abstractNumId w:val="21"/>
  </w:num>
  <w:num w:numId="35" w16cid:durableId="1486318158">
    <w:abstractNumId w:val="19"/>
  </w:num>
  <w:num w:numId="36" w16cid:durableId="1996882672">
    <w:abstractNumId w:val="26"/>
  </w:num>
  <w:num w:numId="37" w16cid:durableId="1936474896">
    <w:abstractNumId w:val="48"/>
  </w:num>
  <w:num w:numId="38" w16cid:durableId="750852264">
    <w:abstractNumId w:val="46"/>
  </w:num>
  <w:num w:numId="39" w16cid:durableId="969284892">
    <w:abstractNumId w:val="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22CB1"/>
    <w:rsid w:val="00033C13"/>
    <w:rsid w:val="00033E87"/>
    <w:rsid w:val="0003731D"/>
    <w:rsid w:val="0003792D"/>
    <w:rsid w:val="00042D20"/>
    <w:rsid w:val="0004511B"/>
    <w:rsid w:val="000518F2"/>
    <w:rsid w:val="000543C5"/>
    <w:rsid w:val="00061448"/>
    <w:rsid w:val="000650DF"/>
    <w:rsid w:val="0007624C"/>
    <w:rsid w:val="000850C2"/>
    <w:rsid w:val="000879B8"/>
    <w:rsid w:val="000930FE"/>
    <w:rsid w:val="00096CD5"/>
    <w:rsid w:val="00097572"/>
    <w:rsid w:val="00097FAA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0F5B7F"/>
    <w:rsid w:val="00100FC6"/>
    <w:rsid w:val="001030B9"/>
    <w:rsid w:val="001035D2"/>
    <w:rsid w:val="00103B7F"/>
    <w:rsid w:val="0010409A"/>
    <w:rsid w:val="00111F96"/>
    <w:rsid w:val="001140BD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2F2F"/>
    <w:rsid w:val="00143A38"/>
    <w:rsid w:val="00144359"/>
    <w:rsid w:val="00151909"/>
    <w:rsid w:val="00154D25"/>
    <w:rsid w:val="0015517B"/>
    <w:rsid w:val="00156601"/>
    <w:rsid w:val="001575B6"/>
    <w:rsid w:val="00161ECA"/>
    <w:rsid w:val="00170D50"/>
    <w:rsid w:val="001728DF"/>
    <w:rsid w:val="00174322"/>
    <w:rsid w:val="00176234"/>
    <w:rsid w:val="00176523"/>
    <w:rsid w:val="00176D5D"/>
    <w:rsid w:val="00176E05"/>
    <w:rsid w:val="001774AD"/>
    <w:rsid w:val="001777C8"/>
    <w:rsid w:val="00177D33"/>
    <w:rsid w:val="00183252"/>
    <w:rsid w:val="00186230"/>
    <w:rsid w:val="0018702F"/>
    <w:rsid w:val="001906DD"/>
    <w:rsid w:val="00190BA1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369A"/>
    <w:rsid w:val="00231800"/>
    <w:rsid w:val="00232668"/>
    <w:rsid w:val="0023508A"/>
    <w:rsid w:val="002358F6"/>
    <w:rsid w:val="00235AFD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3265"/>
    <w:rsid w:val="00275936"/>
    <w:rsid w:val="002761F8"/>
    <w:rsid w:val="002803A4"/>
    <w:rsid w:val="00290F52"/>
    <w:rsid w:val="002913C2"/>
    <w:rsid w:val="00294007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4E9D"/>
    <w:rsid w:val="002D72E3"/>
    <w:rsid w:val="002E2B97"/>
    <w:rsid w:val="002E5487"/>
    <w:rsid w:val="002E7D03"/>
    <w:rsid w:val="002F6C32"/>
    <w:rsid w:val="0030133B"/>
    <w:rsid w:val="003021A4"/>
    <w:rsid w:val="0030424F"/>
    <w:rsid w:val="003144A6"/>
    <w:rsid w:val="0032183C"/>
    <w:rsid w:val="00322AA1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155D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3A6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D3AF6"/>
    <w:rsid w:val="004E075D"/>
    <w:rsid w:val="004E197F"/>
    <w:rsid w:val="004E4A15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2FE7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0963"/>
    <w:rsid w:val="005831DC"/>
    <w:rsid w:val="0058613A"/>
    <w:rsid w:val="00590A0E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4568"/>
    <w:rsid w:val="0060516A"/>
    <w:rsid w:val="00614BBA"/>
    <w:rsid w:val="00621A02"/>
    <w:rsid w:val="00626A0F"/>
    <w:rsid w:val="006306FB"/>
    <w:rsid w:val="00633A6E"/>
    <w:rsid w:val="00634AFD"/>
    <w:rsid w:val="00635CC6"/>
    <w:rsid w:val="00637D1C"/>
    <w:rsid w:val="00640248"/>
    <w:rsid w:val="0064251B"/>
    <w:rsid w:val="00650876"/>
    <w:rsid w:val="006559E2"/>
    <w:rsid w:val="006559FE"/>
    <w:rsid w:val="00657B01"/>
    <w:rsid w:val="006604AB"/>
    <w:rsid w:val="00662F1C"/>
    <w:rsid w:val="00662FFB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1543"/>
    <w:rsid w:val="006C20D1"/>
    <w:rsid w:val="006C53DA"/>
    <w:rsid w:val="006D443F"/>
    <w:rsid w:val="006D5303"/>
    <w:rsid w:val="006D5E61"/>
    <w:rsid w:val="006D7279"/>
    <w:rsid w:val="006E0B1C"/>
    <w:rsid w:val="006E17BC"/>
    <w:rsid w:val="006E240C"/>
    <w:rsid w:val="006E27DC"/>
    <w:rsid w:val="006E5880"/>
    <w:rsid w:val="006E5AA1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55DA"/>
    <w:rsid w:val="00757104"/>
    <w:rsid w:val="00761C04"/>
    <w:rsid w:val="00765E28"/>
    <w:rsid w:val="007725FD"/>
    <w:rsid w:val="00772BAA"/>
    <w:rsid w:val="00776153"/>
    <w:rsid w:val="007819F1"/>
    <w:rsid w:val="0079333B"/>
    <w:rsid w:val="007949BB"/>
    <w:rsid w:val="00796534"/>
    <w:rsid w:val="007A1673"/>
    <w:rsid w:val="007A2D3A"/>
    <w:rsid w:val="007B2F9B"/>
    <w:rsid w:val="007C365B"/>
    <w:rsid w:val="007C4909"/>
    <w:rsid w:val="007C4C52"/>
    <w:rsid w:val="007C753C"/>
    <w:rsid w:val="007D18B0"/>
    <w:rsid w:val="007D2AD0"/>
    <w:rsid w:val="007E13D3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168"/>
    <w:rsid w:val="00816FDD"/>
    <w:rsid w:val="00822EFD"/>
    <w:rsid w:val="00835948"/>
    <w:rsid w:val="008365BB"/>
    <w:rsid w:val="008415CB"/>
    <w:rsid w:val="008453B4"/>
    <w:rsid w:val="0085309B"/>
    <w:rsid w:val="008543F8"/>
    <w:rsid w:val="008567FA"/>
    <w:rsid w:val="00867D41"/>
    <w:rsid w:val="00870385"/>
    <w:rsid w:val="008706E2"/>
    <w:rsid w:val="00875D96"/>
    <w:rsid w:val="00877524"/>
    <w:rsid w:val="00887D68"/>
    <w:rsid w:val="008913D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1C6A"/>
    <w:rsid w:val="008D42A6"/>
    <w:rsid w:val="008D57D9"/>
    <w:rsid w:val="008D7328"/>
    <w:rsid w:val="008E1E01"/>
    <w:rsid w:val="008E2252"/>
    <w:rsid w:val="008E2F2B"/>
    <w:rsid w:val="008E3008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5C3C"/>
    <w:rsid w:val="00916A5E"/>
    <w:rsid w:val="00920566"/>
    <w:rsid w:val="00920E11"/>
    <w:rsid w:val="009213C3"/>
    <w:rsid w:val="00921B7D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86BF4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37843"/>
    <w:rsid w:val="00A41DFA"/>
    <w:rsid w:val="00A4210D"/>
    <w:rsid w:val="00A43A4F"/>
    <w:rsid w:val="00A447AD"/>
    <w:rsid w:val="00A45003"/>
    <w:rsid w:val="00A45573"/>
    <w:rsid w:val="00A46220"/>
    <w:rsid w:val="00A5110F"/>
    <w:rsid w:val="00A57B18"/>
    <w:rsid w:val="00A654C3"/>
    <w:rsid w:val="00A72283"/>
    <w:rsid w:val="00A73CB1"/>
    <w:rsid w:val="00A760E8"/>
    <w:rsid w:val="00A77CE0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A66"/>
    <w:rsid w:val="00AD2BA6"/>
    <w:rsid w:val="00AD36D3"/>
    <w:rsid w:val="00AD48E1"/>
    <w:rsid w:val="00AE0A4C"/>
    <w:rsid w:val="00AE503F"/>
    <w:rsid w:val="00AE6B17"/>
    <w:rsid w:val="00AF1AE7"/>
    <w:rsid w:val="00AF4BB6"/>
    <w:rsid w:val="00AF501A"/>
    <w:rsid w:val="00B017FA"/>
    <w:rsid w:val="00B01FB2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444F4"/>
    <w:rsid w:val="00B5164E"/>
    <w:rsid w:val="00B51CEA"/>
    <w:rsid w:val="00B56E4B"/>
    <w:rsid w:val="00B570AA"/>
    <w:rsid w:val="00B614C2"/>
    <w:rsid w:val="00B6652B"/>
    <w:rsid w:val="00B66763"/>
    <w:rsid w:val="00B7142D"/>
    <w:rsid w:val="00B816CD"/>
    <w:rsid w:val="00B86934"/>
    <w:rsid w:val="00B94680"/>
    <w:rsid w:val="00B94DE2"/>
    <w:rsid w:val="00BA0CA8"/>
    <w:rsid w:val="00BA5221"/>
    <w:rsid w:val="00BA6D6F"/>
    <w:rsid w:val="00BA6EA5"/>
    <w:rsid w:val="00BB6FF9"/>
    <w:rsid w:val="00BC0554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16E8A"/>
    <w:rsid w:val="00C21EFC"/>
    <w:rsid w:val="00C22257"/>
    <w:rsid w:val="00C24ED3"/>
    <w:rsid w:val="00C32084"/>
    <w:rsid w:val="00C3247D"/>
    <w:rsid w:val="00C33CB9"/>
    <w:rsid w:val="00C36ED9"/>
    <w:rsid w:val="00C43E16"/>
    <w:rsid w:val="00C4642D"/>
    <w:rsid w:val="00C51360"/>
    <w:rsid w:val="00C52262"/>
    <w:rsid w:val="00C528CC"/>
    <w:rsid w:val="00C536E0"/>
    <w:rsid w:val="00C54017"/>
    <w:rsid w:val="00C5485D"/>
    <w:rsid w:val="00C5665B"/>
    <w:rsid w:val="00C60B6E"/>
    <w:rsid w:val="00C62A70"/>
    <w:rsid w:val="00C63D12"/>
    <w:rsid w:val="00C64821"/>
    <w:rsid w:val="00C65D0F"/>
    <w:rsid w:val="00C71829"/>
    <w:rsid w:val="00C722FC"/>
    <w:rsid w:val="00C73245"/>
    <w:rsid w:val="00C74B42"/>
    <w:rsid w:val="00C74E34"/>
    <w:rsid w:val="00C81F35"/>
    <w:rsid w:val="00C82D28"/>
    <w:rsid w:val="00C861FF"/>
    <w:rsid w:val="00C86B48"/>
    <w:rsid w:val="00C90C7B"/>
    <w:rsid w:val="00C92D43"/>
    <w:rsid w:val="00C93B51"/>
    <w:rsid w:val="00C962E3"/>
    <w:rsid w:val="00CA05D7"/>
    <w:rsid w:val="00CA17FC"/>
    <w:rsid w:val="00CB0645"/>
    <w:rsid w:val="00CB20B6"/>
    <w:rsid w:val="00CB233F"/>
    <w:rsid w:val="00CB376F"/>
    <w:rsid w:val="00CB607A"/>
    <w:rsid w:val="00CC06CB"/>
    <w:rsid w:val="00CC1A49"/>
    <w:rsid w:val="00CC714B"/>
    <w:rsid w:val="00CD3467"/>
    <w:rsid w:val="00CD3A0D"/>
    <w:rsid w:val="00CF3224"/>
    <w:rsid w:val="00CF3961"/>
    <w:rsid w:val="00CF5982"/>
    <w:rsid w:val="00CF6106"/>
    <w:rsid w:val="00CF6E4A"/>
    <w:rsid w:val="00D02ABA"/>
    <w:rsid w:val="00D02B5E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00C1"/>
    <w:rsid w:val="00D8113C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1E89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2460E"/>
    <w:rsid w:val="00E3036A"/>
    <w:rsid w:val="00E306A6"/>
    <w:rsid w:val="00E334B8"/>
    <w:rsid w:val="00E34751"/>
    <w:rsid w:val="00E42204"/>
    <w:rsid w:val="00E435E0"/>
    <w:rsid w:val="00E456DD"/>
    <w:rsid w:val="00E465BA"/>
    <w:rsid w:val="00E53960"/>
    <w:rsid w:val="00E5420B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2D4F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26EB8"/>
    <w:rsid w:val="00F317E5"/>
    <w:rsid w:val="00F33725"/>
    <w:rsid w:val="00F33898"/>
    <w:rsid w:val="00F34F99"/>
    <w:rsid w:val="00F3723F"/>
    <w:rsid w:val="00F37E34"/>
    <w:rsid w:val="00F401D1"/>
    <w:rsid w:val="00F42E9A"/>
    <w:rsid w:val="00F463F1"/>
    <w:rsid w:val="00F55BCE"/>
    <w:rsid w:val="00F64313"/>
    <w:rsid w:val="00F64665"/>
    <w:rsid w:val="00F6533A"/>
    <w:rsid w:val="00F6554B"/>
    <w:rsid w:val="00F66E12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5565"/>
    <w:rsid w:val="00F96317"/>
    <w:rsid w:val="00F96602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352C"/>
    <w:rsid w:val="00FE43BF"/>
    <w:rsid w:val="00FE79B0"/>
    <w:rsid w:val="00FF0C62"/>
    <w:rsid w:val="00FF5088"/>
    <w:rsid w:val="00FF56A9"/>
    <w:rsid w:val="00FF5A6F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58D80"/>
  <w15:docId w15:val="{E411B4F1-EBDA-4780-9BC5-2D6CD619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376F"/>
    <w:pPr>
      <w:keepNext/>
      <w:suppressAutoHyphens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pl-PL" w:eastAsia="zh-CN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376F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WW-Tekstpodstawowy2">
    <w:name w:val="WW-Tekst podstawowy 2"/>
    <w:basedOn w:val="Normalny"/>
    <w:rsid w:val="00CB376F"/>
    <w:pPr>
      <w:suppressAutoHyphens/>
      <w:spacing w:line="360" w:lineRule="auto"/>
      <w:jc w:val="center"/>
    </w:pPr>
    <w:rPr>
      <w:szCs w:val="20"/>
      <w:lang w:val="pl-PL" w:eastAsia="zh-CN"/>
    </w:rPr>
  </w:style>
  <w:style w:type="paragraph" w:customStyle="1" w:styleId="WW-Domylnie">
    <w:name w:val="WW-Domyślnie"/>
    <w:rsid w:val="00CB376F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CB376F"/>
    <w:pPr>
      <w:suppressAutoHyphens/>
      <w:spacing w:line="100" w:lineRule="atLeast"/>
      <w:ind w:left="360"/>
      <w:jc w:val="both"/>
    </w:pPr>
    <w:rPr>
      <w:color w:val="00000A"/>
      <w:kern w:val="1"/>
      <w:szCs w:val="20"/>
      <w:lang w:val="pl-PL" w:eastAsia="pl-PL"/>
    </w:rPr>
  </w:style>
  <w:style w:type="paragraph" w:customStyle="1" w:styleId="Akapitzlist1">
    <w:name w:val="Akapit z listą1"/>
    <w:basedOn w:val="Normalny"/>
    <w:rsid w:val="00CB376F"/>
    <w:pPr>
      <w:suppressAutoHyphens/>
      <w:spacing w:after="200" w:line="276" w:lineRule="auto"/>
      <w:ind w:left="720"/>
    </w:pPr>
    <w:rPr>
      <w:rFonts w:ascii="Calibri" w:eastAsia="Calibri" w:hAnsi="Calibri"/>
      <w:color w:val="00000A"/>
      <w:kern w:val="1"/>
      <w:sz w:val="22"/>
      <w:szCs w:val="20"/>
      <w:lang w:val="pl-PL" w:eastAsia="pl-PL"/>
    </w:rPr>
  </w:style>
  <w:style w:type="paragraph" w:customStyle="1" w:styleId="Zawartotabeli">
    <w:name w:val="Zawartość tabeli"/>
    <w:basedOn w:val="Normalny"/>
    <w:rsid w:val="007E13D3"/>
    <w:pPr>
      <w:suppressLineNumbers/>
      <w:suppressAutoHyphens/>
    </w:pPr>
    <w:rPr>
      <w:rFonts w:ascii="Liberation Serif" w:eastAsia="NSimSun" w:hAnsi="Liberation Serif" w:cs="Mangal"/>
      <w:kern w:val="2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4F8B1-AF36-4CAB-B677-805E5329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elorenc</dc:creator>
  <cp:lastModifiedBy>Marek Szymański</cp:lastModifiedBy>
  <cp:revision>21</cp:revision>
  <cp:lastPrinted>2022-06-06T12:32:00Z</cp:lastPrinted>
  <dcterms:created xsi:type="dcterms:W3CDTF">2021-05-05T10:15:00Z</dcterms:created>
  <dcterms:modified xsi:type="dcterms:W3CDTF">2026-07-22T10:43:00Z</dcterms:modified>
</cp:coreProperties>
</file>